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4651B221" w:rsidR="0046735E" w:rsidRPr="00556B64" w:rsidRDefault="0046735E" w:rsidP="006D531A">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710FA9">
              <w:rPr>
                <w:bCs w:val="0"/>
                <w:snapToGrid w:val="0"/>
                <w:sz w:val="24"/>
                <w:szCs w:val="24"/>
                <w:lang w:eastAsia="ru-RU"/>
              </w:rPr>
              <w:t>№ УД-5 от 27.01.2017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7A3CA6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6D531A">
        <w:rPr>
          <w:b/>
          <w:sz w:val="24"/>
          <w:szCs w:val="24"/>
        </w:rPr>
        <w:t xml:space="preserve">право заключения </w:t>
      </w:r>
      <w:r w:rsidR="00935C24" w:rsidRPr="006D531A">
        <w:rPr>
          <w:b/>
          <w:sz w:val="24"/>
          <w:szCs w:val="24"/>
        </w:rPr>
        <w:t>договор</w:t>
      </w:r>
      <w:r w:rsidR="006D531A" w:rsidRPr="006D531A">
        <w:rPr>
          <w:b/>
          <w:sz w:val="24"/>
          <w:szCs w:val="24"/>
        </w:rPr>
        <w:t>а</w:t>
      </w:r>
      <w:r w:rsidR="00C53E73" w:rsidRPr="006D531A">
        <w:rPr>
          <w:b/>
          <w:sz w:val="24"/>
          <w:szCs w:val="24"/>
        </w:rPr>
        <w:t xml:space="preserve"> оказани</w:t>
      </w:r>
      <w:r w:rsidR="006D531A" w:rsidRPr="006D531A">
        <w:rPr>
          <w:b/>
          <w:sz w:val="24"/>
          <w:szCs w:val="24"/>
        </w:rPr>
        <w:t>я</w:t>
      </w:r>
      <w:r w:rsidR="00C53E73" w:rsidRPr="006D531A">
        <w:rPr>
          <w:b/>
          <w:sz w:val="24"/>
          <w:szCs w:val="24"/>
        </w:rPr>
        <w:t xml:space="preserve"> услуг </w:t>
      </w:r>
      <w:r w:rsidR="003C6BEB" w:rsidRPr="003C6BEB">
        <w:rPr>
          <w:b/>
          <w:sz w:val="24"/>
          <w:szCs w:val="24"/>
        </w:rPr>
        <w:t>по техническому обслуживанию и ремонту автомобилей</w:t>
      </w:r>
      <w:r w:rsidR="006D531A">
        <w:rPr>
          <w:b/>
          <w:sz w:val="24"/>
          <w:szCs w:val="24"/>
        </w:rPr>
        <w:t xml:space="preserve"> для нужд филиала ПАО «МРСК Юга» - «</w:t>
      </w:r>
      <w:r w:rsidR="003C6BEB">
        <w:rPr>
          <w:b/>
          <w:sz w:val="24"/>
          <w:szCs w:val="24"/>
        </w:rPr>
        <w:t>Астрахань</w:t>
      </w:r>
      <w:r w:rsidR="006D531A">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18937F5D" w14:textId="77777777" w:rsidR="006D531A" w:rsidRDefault="006D531A" w:rsidP="007A1F3E">
      <w:pPr>
        <w:pStyle w:val="1f5"/>
        <w:spacing w:line="264" w:lineRule="auto"/>
        <w:ind w:left="0" w:right="0"/>
        <w:jc w:val="center"/>
        <w:rPr>
          <w:rFonts w:ascii="Times New Roman" w:hAnsi="Times New Roman"/>
          <w:sz w:val="24"/>
          <w:szCs w:val="24"/>
        </w:rPr>
      </w:pPr>
    </w:p>
    <w:p w14:paraId="5BFD4DB0" w14:textId="77777777" w:rsidR="006D531A" w:rsidRDefault="006D531A" w:rsidP="007A1F3E">
      <w:pPr>
        <w:pStyle w:val="1f5"/>
        <w:spacing w:line="264" w:lineRule="auto"/>
        <w:ind w:left="0" w:right="0"/>
        <w:jc w:val="center"/>
        <w:rPr>
          <w:rFonts w:ascii="Times New Roman" w:hAnsi="Times New Roman"/>
          <w:sz w:val="24"/>
          <w:szCs w:val="24"/>
        </w:rPr>
      </w:pPr>
    </w:p>
    <w:p w14:paraId="334061B4" w14:textId="77777777" w:rsidR="003C6BEB" w:rsidRDefault="003C6BEB" w:rsidP="007A1F3E">
      <w:pPr>
        <w:pStyle w:val="1f5"/>
        <w:spacing w:line="264" w:lineRule="auto"/>
        <w:ind w:left="0" w:right="0"/>
        <w:jc w:val="center"/>
        <w:rPr>
          <w:rFonts w:ascii="Times New Roman" w:hAnsi="Times New Roman"/>
          <w:sz w:val="24"/>
          <w:szCs w:val="24"/>
        </w:rPr>
      </w:pPr>
    </w:p>
    <w:p w14:paraId="7C46EF2F" w14:textId="77777777" w:rsidR="006D531A" w:rsidRPr="00556B64" w:rsidRDefault="006D531A"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D230AB" w:rsidR="00E86E35" w:rsidRPr="006D531A" w:rsidRDefault="00E86E35" w:rsidP="006D531A">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6D531A">
        <w:rPr>
          <w:b/>
          <w:bCs/>
        </w:rPr>
        <w:t>Ключникова Ольга Сергеевна,</w:t>
      </w:r>
      <w:r w:rsidR="007951CD" w:rsidRPr="006D531A">
        <w:rPr>
          <w:bCs/>
        </w:rPr>
        <w:t xml:space="preserve"> тел.: (863) 307-04-83, </w:t>
      </w:r>
      <w:proofErr w:type="gramStart"/>
      <w:r w:rsidR="007951CD" w:rsidRPr="006D531A">
        <w:rPr>
          <w:bCs/>
        </w:rPr>
        <w:t>е</w:t>
      </w:r>
      <w:proofErr w:type="gramEnd"/>
      <w:r w:rsidR="007951CD" w:rsidRPr="006D531A">
        <w:rPr>
          <w:bCs/>
        </w:rPr>
        <w:t>-</w:t>
      </w:r>
      <w:proofErr w:type="spellStart"/>
      <w:r w:rsidR="007951CD" w:rsidRPr="006D531A">
        <w:rPr>
          <w:bCs/>
        </w:rPr>
        <w:t>mail</w:t>
      </w:r>
      <w:proofErr w:type="spellEnd"/>
      <w:r w:rsidR="007951CD" w:rsidRPr="006D531A">
        <w:rPr>
          <w:bCs/>
        </w:rPr>
        <w:t xml:space="preserve">: </w:t>
      </w:r>
      <w:hyperlink r:id="rId19" w:history="1">
        <w:r w:rsidR="007951CD" w:rsidRPr="006D531A">
          <w:rPr>
            <w:rStyle w:val="a9"/>
            <w:bCs/>
            <w:lang w:val="en-US"/>
          </w:rPr>
          <w:t>kluchnikovaos</w:t>
        </w:r>
        <w:r w:rsidR="007951CD" w:rsidRPr="006D531A">
          <w:rPr>
            <w:rStyle w:val="a9"/>
            <w:bCs/>
          </w:rPr>
          <w:t>@</w:t>
        </w:r>
        <w:r w:rsidR="007951CD" w:rsidRPr="006D531A">
          <w:rPr>
            <w:rStyle w:val="a9"/>
            <w:bCs/>
            <w:lang w:val="en-US"/>
          </w:rPr>
          <w:t>mrsk</w:t>
        </w:r>
        <w:r w:rsidR="007951CD" w:rsidRPr="006D531A">
          <w:rPr>
            <w:rStyle w:val="a9"/>
            <w:bCs/>
          </w:rPr>
          <w:t>-</w:t>
        </w:r>
        <w:r w:rsidR="007951CD" w:rsidRPr="006D531A">
          <w:rPr>
            <w:rStyle w:val="a9"/>
            <w:bCs/>
            <w:lang w:val="en-US"/>
          </w:rPr>
          <w:t>yuga</w:t>
        </w:r>
        <w:r w:rsidR="007951CD" w:rsidRPr="006D531A">
          <w:rPr>
            <w:rStyle w:val="a9"/>
            <w:bCs/>
          </w:rPr>
          <w:t>.</w:t>
        </w:r>
        <w:r w:rsidR="007951CD" w:rsidRPr="006D531A">
          <w:rPr>
            <w:rStyle w:val="a9"/>
            <w:bCs/>
            <w:lang w:val="en-US"/>
          </w:rPr>
          <w:t>ru</w:t>
        </w:r>
      </w:hyperlink>
      <w:r w:rsidR="006D531A">
        <w:rPr>
          <w:rStyle w:val="a9"/>
          <w:bCs/>
        </w:rPr>
        <w:t>,</w:t>
      </w:r>
      <w:r w:rsidR="007951CD">
        <w:rPr>
          <w:bCs/>
        </w:rPr>
        <w:t xml:space="preserve"> </w:t>
      </w:r>
      <w:r w:rsidRPr="00556B64">
        <w:t xml:space="preserve">Извещением о проведении открытого </w:t>
      </w:r>
      <w:r w:rsidRPr="00556B64">
        <w:rPr>
          <w:iCs/>
        </w:rPr>
        <w:t>запроса предложений</w:t>
      </w:r>
      <w:r w:rsidRPr="00556B64">
        <w:t>, опубликованным:</w:t>
      </w:r>
      <w:r w:rsidR="006D531A">
        <w:t xml:space="preserve"> </w:t>
      </w:r>
      <w:r w:rsidRPr="006D531A">
        <w:rPr>
          <w:szCs w:val="24"/>
        </w:rPr>
        <w:t xml:space="preserve">на официальном сайте </w:t>
      </w:r>
      <w:r w:rsidRPr="006D531A">
        <w:rPr>
          <w:szCs w:val="24"/>
          <w:u w:val="single"/>
        </w:rPr>
        <w:t>www.zakupki.gov.ru</w:t>
      </w:r>
      <w:r w:rsidRPr="006D531A">
        <w:rPr>
          <w:szCs w:val="24"/>
        </w:rPr>
        <w:t>, на сайте электронной торговой площадки (далее – ЭТП</w:t>
      </w:r>
      <w:r w:rsidR="006D531A">
        <w:rPr>
          <w:szCs w:val="24"/>
        </w:rPr>
        <w:t>)</w:t>
      </w:r>
      <w:r w:rsidR="00556B64" w:rsidRPr="006D531A">
        <w:rPr>
          <w:rStyle w:val="a9"/>
          <w:rFonts w:eastAsia="MS Mincho"/>
          <w:color w:val="auto"/>
          <w:u w:val="none"/>
          <w:lang w:eastAsia="ja-JP"/>
        </w:rPr>
        <w:t xml:space="preserve"> </w:t>
      </w:r>
      <w:hyperlink r:id="rId20" w:history="1">
        <w:r w:rsidR="00D97B21" w:rsidRPr="006D531A">
          <w:rPr>
            <w:rStyle w:val="a9"/>
            <w:rFonts w:eastAsia="MS Mincho"/>
            <w:lang w:val="en-US" w:eastAsia="ja-JP"/>
          </w:rPr>
          <w:t>www</w:t>
        </w:r>
        <w:r w:rsidR="00D97B21" w:rsidRPr="006D531A">
          <w:rPr>
            <w:rStyle w:val="a9"/>
            <w:rFonts w:eastAsia="MS Mincho"/>
            <w:lang w:eastAsia="ja-JP"/>
          </w:rPr>
          <w:t>.</w:t>
        </w:r>
        <w:r w:rsidR="00D97B21" w:rsidRPr="006D531A">
          <w:rPr>
            <w:rStyle w:val="a9"/>
            <w:rFonts w:eastAsia="MS Mincho"/>
            <w:lang w:val="en-US" w:eastAsia="ja-JP"/>
          </w:rPr>
          <w:t>etp</w:t>
        </w:r>
        <w:r w:rsidR="00D97B21" w:rsidRPr="006D531A">
          <w:rPr>
            <w:rStyle w:val="a9"/>
            <w:rFonts w:eastAsia="MS Mincho"/>
            <w:lang w:eastAsia="ja-JP"/>
          </w:rPr>
          <w:t>.</w:t>
        </w:r>
        <w:r w:rsidR="00D97B21" w:rsidRPr="006D531A">
          <w:rPr>
            <w:rStyle w:val="a9"/>
            <w:rFonts w:eastAsia="MS Mincho"/>
            <w:lang w:val="en-US" w:eastAsia="ja-JP"/>
          </w:rPr>
          <w:t>rosseti</w:t>
        </w:r>
        <w:r w:rsidR="00D97B21" w:rsidRPr="006D531A">
          <w:rPr>
            <w:rStyle w:val="a9"/>
            <w:rFonts w:eastAsia="MS Mincho"/>
            <w:lang w:eastAsia="ja-JP"/>
          </w:rPr>
          <w:t>.</w:t>
        </w:r>
        <w:r w:rsidR="00D97B21" w:rsidRPr="006D531A">
          <w:rPr>
            <w:rStyle w:val="a9"/>
            <w:rFonts w:eastAsia="MS Mincho"/>
            <w:lang w:val="en-US" w:eastAsia="ja-JP"/>
          </w:rPr>
          <w:t>ru</w:t>
        </w:r>
      </w:hyperlink>
      <w:r w:rsidR="00D97B21" w:rsidRPr="006D531A">
        <w:rPr>
          <w:rStyle w:val="a9"/>
          <w:rFonts w:eastAsia="MS Mincho"/>
          <w:color w:val="auto"/>
          <w:u w:val="none"/>
          <w:lang w:eastAsia="ja-JP"/>
        </w:rPr>
        <w:t xml:space="preserve"> </w:t>
      </w:r>
      <w:r w:rsidRPr="006D531A">
        <w:rPr>
          <w:rStyle w:val="a9"/>
          <w:rFonts w:eastAsia="MS Mincho"/>
          <w:color w:val="auto"/>
          <w:szCs w:val="24"/>
        </w:rPr>
        <w:t>,</w:t>
      </w:r>
      <w:r w:rsidRPr="006D531A">
        <w:rPr>
          <w:szCs w:val="24"/>
        </w:rPr>
        <w:t xml:space="preserve">  на сайте </w:t>
      </w:r>
      <w:r w:rsidR="00ED5D25" w:rsidRPr="006D531A">
        <w:rPr>
          <w:szCs w:val="24"/>
        </w:rPr>
        <w:t>П</w:t>
      </w:r>
      <w:r w:rsidRPr="006D531A">
        <w:rPr>
          <w:szCs w:val="24"/>
        </w:rPr>
        <w:t xml:space="preserve">АО «МРСК </w:t>
      </w:r>
      <w:r w:rsidR="00725D97" w:rsidRPr="006D531A">
        <w:rPr>
          <w:szCs w:val="24"/>
        </w:rPr>
        <w:t>Юг</w:t>
      </w:r>
      <w:r w:rsidRPr="006D531A">
        <w:rPr>
          <w:szCs w:val="24"/>
        </w:rPr>
        <w:t xml:space="preserve">а» </w:t>
      </w:r>
      <w:r w:rsidR="00ED5D25" w:rsidRPr="006D531A">
        <w:rPr>
          <w:szCs w:val="24"/>
          <w:u w:val="single"/>
        </w:rPr>
        <w:t>www.mrsk-yuga.ru</w:t>
      </w:r>
    </w:p>
    <w:p w14:paraId="08731EC0" w14:textId="4B7A638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6D531A">
        <w:rPr>
          <w:iCs/>
        </w:rPr>
        <w:t>приг</w:t>
      </w:r>
      <w:r w:rsidRPr="006D531A">
        <w:t xml:space="preserve">ласил </w:t>
      </w:r>
      <w:bookmarkEnd w:id="13"/>
      <w:bookmarkEnd w:id="14"/>
      <w:bookmarkEnd w:id="15"/>
      <w:bookmarkEnd w:id="16"/>
      <w:bookmarkEnd w:id="17"/>
      <w:r w:rsidRPr="006D531A">
        <w:rPr>
          <w:snapToGrid w:val="0"/>
        </w:rPr>
        <w:t xml:space="preserve">юридических лиц, физических лиц, в том числе индивидуальных предпринимателей,  </w:t>
      </w:r>
      <w:r w:rsidR="004616D8" w:rsidRPr="006D531A">
        <w:rPr>
          <w:snapToGrid w:val="0"/>
        </w:rPr>
        <w:t xml:space="preserve"> </w:t>
      </w:r>
      <w:r w:rsidR="00C53E73" w:rsidRPr="006D531A">
        <w:rPr>
          <w:snapToGrid w:val="0"/>
        </w:rPr>
        <w:t xml:space="preserve"> </w:t>
      </w:r>
      <w:r w:rsidRPr="006D531A">
        <w:rPr>
          <w:snapToGrid w:val="0"/>
        </w:rPr>
        <w:t>являющихся субъектами малого и среднего предпринимательства</w:t>
      </w:r>
      <w:r w:rsidRPr="006D531A">
        <w:t xml:space="preserve">, </w:t>
      </w:r>
      <w:r w:rsidRPr="006D531A">
        <w:rPr>
          <w:bCs/>
          <w:iCs/>
          <w:snapToGrid w:val="0"/>
        </w:rPr>
        <w:t>к участию в открытом запросе предложений без предварительного квалификационного отбора</w:t>
      </w:r>
      <w:r w:rsidRPr="00556B64">
        <w:rPr>
          <w:bCs/>
          <w:iCs/>
          <w:snapToGrid w:val="0"/>
        </w:rPr>
        <w:t xml:space="preserve"> (далее – запрос предложений)</w:t>
      </w:r>
      <w:r w:rsidRPr="00556B64">
        <w:rPr>
          <w:bCs/>
          <w:iCs/>
          <w:snapToGrid w:val="0"/>
          <w:szCs w:val="24"/>
        </w:rPr>
        <w:t>.</w:t>
      </w:r>
      <w:bookmarkEnd w:id="18"/>
    </w:p>
    <w:p w14:paraId="436F4EE4" w14:textId="31480F26"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E130450" w:rsidR="00935C24" w:rsidRPr="006D531A"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3C6BEB" w:rsidRPr="006D531A">
        <w:rPr>
          <w:b/>
          <w:szCs w:val="24"/>
        </w:rPr>
        <w:t xml:space="preserve">право заключения договора оказания услуг </w:t>
      </w:r>
      <w:r w:rsidR="003C6BEB" w:rsidRPr="003C6BEB">
        <w:rPr>
          <w:b/>
          <w:szCs w:val="24"/>
        </w:rPr>
        <w:t>по техническому обслуживанию и ремонту автомобилей</w:t>
      </w:r>
      <w:r w:rsidR="003C6BEB">
        <w:rPr>
          <w:b/>
          <w:szCs w:val="24"/>
        </w:rPr>
        <w:t xml:space="preserve"> для нужд филиала ПАО «МРСК Юга» - «Астраханьэнерго»</w:t>
      </w:r>
      <w:r w:rsidR="00C53E73" w:rsidRPr="006D531A">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w:t>
      </w:r>
      <w:r w:rsidRPr="00AB08C9">
        <w:rPr>
          <w:szCs w:val="24"/>
        </w:rPr>
        <w:t>№ 223-ФЗ «О закупках товаров, работ, услуг отдельными видами юридических лиц».</w:t>
      </w:r>
    </w:p>
    <w:p w14:paraId="6D606D81" w14:textId="77777777" w:rsidR="007A1F3E" w:rsidRPr="00AB08C9" w:rsidRDefault="007A1F3E" w:rsidP="00C53E73">
      <w:pPr>
        <w:pStyle w:val="3-"/>
        <w:numPr>
          <w:ilvl w:val="2"/>
          <w:numId w:val="45"/>
        </w:numPr>
        <w:tabs>
          <w:tab w:val="left" w:pos="1418"/>
        </w:tabs>
        <w:spacing w:before="0" w:after="0" w:line="276" w:lineRule="auto"/>
        <w:ind w:left="0" w:firstLine="709"/>
        <w:rPr>
          <w:szCs w:val="24"/>
        </w:rPr>
      </w:pPr>
      <w:proofErr w:type="gramStart"/>
      <w:r w:rsidRPr="00AB08C9">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B08C9">
        <w:rPr>
          <w:szCs w:val="24"/>
        </w:rPr>
        <w:fldChar w:fldCharType="begin"/>
      </w:r>
      <w:r w:rsidRPr="00AB08C9">
        <w:rPr>
          <w:szCs w:val="24"/>
        </w:rPr>
        <w:instrText xml:space="preserve"> REF _Ref306978606 \r \h  \* MERGEFORMAT </w:instrText>
      </w:r>
      <w:r w:rsidRPr="00AB08C9">
        <w:rPr>
          <w:szCs w:val="24"/>
        </w:rPr>
      </w:r>
      <w:r w:rsidRPr="00AB08C9">
        <w:rPr>
          <w:szCs w:val="24"/>
        </w:rPr>
        <w:fldChar w:fldCharType="separate"/>
      </w:r>
      <w:r w:rsidR="00497A55" w:rsidRPr="00AB08C9">
        <w:rPr>
          <w:szCs w:val="24"/>
        </w:rPr>
        <w:t>1.4.2</w:t>
      </w:r>
      <w:r w:rsidRPr="00AB08C9">
        <w:rPr>
          <w:szCs w:val="24"/>
        </w:rPr>
        <w:fldChar w:fldCharType="end"/>
      </w:r>
      <w:r w:rsidRPr="00AB08C9">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24D8EB2"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bookmarkStart w:id="104" w:name="_GoBack"/>
      <w:r w:rsidR="003C6BEB">
        <w:rPr>
          <w:b/>
          <w:szCs w:val="24"/>
        </w:rPr>
        <w:t>1 005 186,00</w:t>
      </w:r>
      <w:r w:rsidR="00CE72BD" w:rsidRPr="00AB08C9">
        <w:rPr>
          <w:b/>
          <w:szCs w:val="24"/>
        </w:rPr>
        <w:t xml:space="preserve"> руб. с учётом  НДС; (</w:t>
      </w:r>
      <w:r w:rsidR="003C6BEB">
        <w:rPr>
          <w:b/>
          <w:szCs w:val="24"/>
        </w:rPr>
        <w:t>851 852,54</w:t>
      </w:r>
      <w:r w:rsidR="00CE72BD" w:rsidRPr="00AB08C9">
        <w:rPr>
          <w:b/>
          <w:szCs w:val="24"/>
        </w:rPr>
        <w:t xml:space="preserve"> руб. без НДС)</w:t>
      </w:r>
      <w:bookmarkEnd w:id="104"/>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w:t>
      </w:r>
      <w:r w:rsidRPr="00536310">
        <w:rPr>
          <w:szCs w:val="24"/>
        </w:rPr>
        <w:lastRenderedPageBreak/>
        <w:t xml:space="preserve">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lastRenderedPageBreak/>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lastRenderedPageBreak/>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lastRenderedPageBreak/>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4F2F28B1" w:rsidR="00560BD2" w:rsidRPr="00AB08C9"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w:t>
      </w:r>
      <w:r w:rsidRPr="00560BD2">
        <w:rPr>
          <w:szCs w:val="24"/>
        </w:rPr>
        <w:lastRenderedPageBreak/>
        <w:t xml:space="preserve">степени предпочтительности для Заказчика, исходя из </w:t>
      </w:r>
      <w:r w:rsidR="00560BD2" w:rsidRPr="00AB08C9">
        <w:rPr>
          <w:szCs w:val="24"/>
        </w:rPr>
        <w:t>следующего критерия: наименьшая стоимость заявки</w:t>
      </w:r>
      <w:r w:rsidR="00AB08C9">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926F0" w14:textId="77777777" w:rsidR="000E5177" w:rsidRDefault="000E5177">
      <w:pPr>
        <w:spacing w:line="240" w:lineRule="auto"/>
      </w:pPr>
      <w:r>
        <w:separator/>
      </w:r>
    </w:p>
  </w:endnote>
  <w:endnote w:type="continuationSeparator" w:id="0">
    <w:p w14:paraId="2761B4D2" w14:textId="77777777" w:rsidR="000E5177" w:rsidRDefault="000E5177">
      <w:pPr>
        <w:spacing w:line="240" w:lineRule="auto"/>
      </w:pPr>
      <w:r>
        <w:continuationSeparator/>
      </w:r>
    </w:p>
  </w:endnote>
  <w:endnote w:type="continuationNotice" w:id="1">
    <w:p w14:paraId="637F94DF" w14:textId="77777777" w:rsidR="000E5177" w:rsidRDefault="000E51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altName w:val="Arial"/>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D531A" w:rsidRDefault="006D53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6D531A" w:rsidRPr="00FA0376" w:rsidRDefault="006D531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10FA9">
      <w:rPr>
        <w:noProof/>
        <w:sz w:val="16"/>
        <w:szCs w:val="16"/>
        <w:lang w:eastAsia="ru-RU"/>
      </w:rPr>
      <w:t>14</w:t>
    </w:r>
    <w:r w:rsidRPr="00FA0376">
      <w:rPr>
        <w:sz w:val="16"/>
        <w:szCs w:val="16"/>
        <w:lang w:eastAsia="ru-RU"/>
      </w:rPr>
      <w:fldChar w:fldCharType="end"/>
    </w:r>
  </w:p>
  <w:p w14:paraId="3B08FB40" w14:textId="7EE290B3" w:rsidR="006D531A" w:rsidRPr="003C6BEB" w:rsidRDefault="006D531A" w:rsidP="006D531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3C6BEB" w:rsidRPr="003C6BEB">
      <w:rPr>
        <w:sz w:val="18"/>
        <w:szCs w:val="18"/>
      </w:rPr>
      <w:t>право заключения договора оказания услуг по техническому обслуживанию и ремонту автомобилей для нужд филиала ПАО «МРСК Юга» - «Астраханьэнерго»</w:t>
    </w:r>
  </w:p>
  <w:p w14:paraId="629B92FA" w14:textId="77777777" w:rsidR="006D531A" w:rsidRPr="008B416A" w:rsidRDefault="006D531A"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D531A" w:rsidRDefault="006D53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D531A" w:rsidRDefault="006D531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D531A" w:rsidRDefault="006D531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D531A" w:rsidRPr="00C107B8" w:rsidRDefault="006D531A"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D531A" w:rsidRDefault="006D531A"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D531A" w:rsidRPr="00C107B8" w:rsidRDefault="006D531A"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8B1D2" w14:textId="77777777" w:rsidR="000E5177" w:rsidRDefault="000E5177">
      <w:pPr>
        <w:spacing w:line="240" w:lineRule="auto"/>
      </w:pPr>
      <w:r>
        <w:separator/>
      </w:r>
    </w:p>
  </w:footnote>
  <w:footnote w:type="continuationSeparator" w:id="0">
    <w:p w14:paraId="1C2E9A82" w14:textId="77777777" w:rsidR="000E5177" w:rsidRDefault="000E5177">
      <w:pPr>
        <w:spacing w:line="240" w:lineRule="auto"/>
      </w:pPr>
      <w:r>
        <w:continuationSeparator/>
      </w:r>
    </w:p>
  </w:footnote>
  <w:footnote w:type="continuationNotice" w:id="1">
    <w:p w14:paraId="2D70BCDE" w14:textId="77777777" w:rsidR="000E5177" w:rsidRDefault="000E517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D531A" w:rsidRDefault="006D53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D531A" w:rsidRDefault="006D531A"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D531A" w:rsidRDefault="006D531A">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D531A" w:rsidRDefault="006D53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D531A" w:rsidRDefault="006D531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D531A" w:rsidRDefault="006D531A">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D531A" w:rsidRDefault="006D531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D531A" w:rsidRDefault="006D531A">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D531A" w:rsidRDefault="006D531A">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D531A" w:rsidRDefault="006D531A"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177"/>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C6BEB"/>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208"/>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531A"/>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0FA9"/>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08C9"/>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2E1F"/>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345F8-8D98-400D-AE09-BEA44ECB2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57</Pages>
  <Words>19830</Words>
  <Characters>113036</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132601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69</cp:revision>
  <cp:lastPrinted>2016-09-14T10:14:00Z</cp:lastPrinted>
  <dcterms:created xsi:type="dcterms:W3CDTF">2016-07-15T04:13:00Z</dcterms:created>
  <dcterms:modified xsi:type="dcterms:W3CDTF">2017-01-27T11:22:00Z</dcterms:modified>
</cp:coreProperties>
</file>